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6947E" w14:textId="77777777" w:rsidR="00EA7C09" w:rsidRPr="00EA7C09" w:rsidRDefault="00EA7C09" w:rsidP="00EA7C09">
      <w:pPr>
        <w:ind w:right="137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Jermaine Mccann</w:t>
      </w:r>
    </w:p>
    <w:p w14:paraId="1DB4C11E" w14:textId="7BE7C251" w:rsidR="004152B0" w:rsidRPr="00EA7C09" w:rsidRDefault="001553DE" w:rsidP="00EA7C09">
      <w:pPr>
        <w:ind w:right="137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Ass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ssor</w:t>
      </w:r>
    </w:p>
    <w:p w14:paraId="3A614EA0" w14:textId="77777777" w:rsidR="004152B0" w:rsidRPr="00EA7C09" w:rsidRDefault="001553DE" w:rsidP="00EA7C09">
      <w:pPr>
        <w:ind w:right="135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of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w w:val="99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w w:val="99"/>
          <w:sz w:val="22"/>
          <w:szCs w:val="22"/>
        </w:rPr>
        <w:t>n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g</w:t>
      </w:r>
    </w:p>
    <w:p w14:paraId="421228D7" w14:textId="77777777" w:rsidR="004152B0" w:rsidRPr="00EA7C09" w:rsidRDefault="001553DE" w:rsidP="00EA7C09">
      <w:pPr>
        <w:ind w:right="133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y</w:t>
      </w:r>
    </w:p>
    <w:p w14:paraId="4DB59C57" w14:textId="77777777" w:rsidR="004152B0" w:rsidRPr="00EA7C09" w:rsidRDefault="001553DE" w:rsidP="00EA7C09">
      <w:pPr>
        <w:ind w:right="138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10555</w:t>
      </w:r>
      <w:r w:rsidRPr="00EA7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2674</w:t>
      </w:r>
    </w:p>
    <w:p w14:paraId="4B3BA672" w14:textId="77777777" w:rsidR="004152B0" w:rsidRPr="00EA7C09" w:rsidRDefault="001553DE" w:rsidP="00EA7C09">
      <w:pPr>
        <w:ind w:left="7574" w:right="138" w:hanging="5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da</w:t>
      </w:r>
      <w:r w:rsidRPr="00EA7C0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 xml:space="preserve">33174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305)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348</w:t>
      </w: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7291</w:t>
      </w:r>
    </w:p>
    <w:p w14:paraId="5EFE53D0" w14:textId="4EBC402A" w:rsidR="004152B0" w:rsidRPr="00EA7C09" w:rsidRDefault="00EA7C09" w:rsidP="00EA7C09">
      <w:pPr>
        <w:ind w:right="138"/>
        <w:jc w:val="right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2"/>
          <w:sz w:val="22"/>
          <w:szCs w:val="22"/>
        </w:rPr>
        <w:t>mccann@gmail.com</w:t>
      </w:r>
    </w:p>
    <w:p w14:paraId="5DE24713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4F5B5D3" w14:textId="26F6719D" w:rsidR="004152B0" w:rsidRPr="00EA7C09" w:rsidRDefault="001553DE" w:rsidP="00EA7C09">
      <w:pPr>
        <w:spacing w:before="17"/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A7C09">
        <w:rPr>
          <w:rFonts w:asciiTheme="minorHAnsi" w:hAnsiTheme="minorHAnsi" w:cstheme="minorHAnsi"/>
          <w:b/>
          <w:sz w:val="22"/>
          <w:szCs w:val="22"/>
        </w:rPr>
        <w:t>N</w:t>
      </w:r>
    </w:p>
    <w:p w14:paraId="614D19CC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Ph.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.:        </w:t>
      </w:r>
      <w:r w:rsidRPr="00EA7C0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 1999</w:t>
      </w:r>
    </w:p>
    <w:p w14:paraId="65E37F26" w14:textId="77777777" w:rsidR="004152B0" w:rsidRPr="00EA7C09" w:rsidRDefault="001553DE" w:rsidP="00EA7C09">
      <w:pPr>
        <w:spacing w:before="1"/>
        <w:ind w:left="1200" w:right="1627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”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</w:p>
    <w:p w14:paraId="6391BF0D" w14:textId="77777777" w:rsidR="004152B0" w:rsidRPr="00EA7C09" w:rsidRDefault="001553DE" w:rsidP="00EA7C09">
      <w:pPr>
        <w:ind w:left="1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</w:p>
    <w:p w14:paraId="695B454A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7E137A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.S.:         </w:t>
      </w:r>
      <w:r w:rsidRPr="00EA7C0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&amp;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 1997</w:t>
      </w:r>
    </w:p>
    <w:p w14:paraId="18BE293B" w14:textId="77777777" w:rsidR="004152B0" w:rsidRPr="00EA7C09" w:rsidRDefault="001553DE" w:rsidP="00EA7C09">
      <w:pPr>
        <w:ind w:left="1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</w:p>
    <w:p w14:paraId="5240844A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1FEC25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z w:val="22"/>
          <w:szCs w:val="22"/>
        </w:rPr>
        <w:t xml:space="preserve">.S.:          </w:t>
      </w:r>
      <w:r w:rsidRPr="00EA7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 1994</w:t>
      </w:r>
    </w:p>
    <w:p w14:paraId="33B2F214" w14:textId="77777777" w:rsidR="004152B0" w:rsidRPr="00EA7C09" w:rsidRDefault="001553DE" w:rsidP="00EA7C09">
      <w:pPr>
        <w:ind w:left="1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</w:p>
    <w:p w14:paraId="7B37C256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703067A4" w14:textId="57714C28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EA7C09">
        <w:rPr>
          <w:rFonts w:asciiTheme="minorHAnsi" w:hAnsiTheme="minorHAnsi" w:cstheme="minorHAnsi"/>
          <w:b/>
          <w:sz w:val="22"/>
          <w:szCs w:val="22"/>
        </w:rPr>
        <w:t>T</w:t>
      </w:r>
    </w:p>
    <w:p w14:paraId="0C04F6EB" w14:textId="77777777" w:rsidR="004152B0" w:rsidRPr="00EA7C09" w:rsidRDefault="001553DE" w:rsidP="00EA7C09">
      <w:pPr>
        <w:ind w:left="1200" w:right="431" w:hanging="10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2003- </w:t>
      </w:r>
      <w:r w:rsidRPr="00EA7C0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</w:t>
      </w:r>
      <w:r w:rsidRPr="00EA7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 FL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RNA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ONA</w:t>
      </w:r>
      <w:r w:rsidRPr="00EA7C09">
        <w:rPr>
          <w:rFonts w:asciiTheme="minorHAnsi" w:hAnsiTheme="minorHAnsi" w:cstheme="minorHAnsi"/>
          <w:sz w:val="22"/>
          <w:szCs w:val="22"/>
        </w:rPr>
        <w:t xml:space="preserve">L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Mia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35813E0F" w14:textId="77777777" w:rsidR="004152B0" w:rsidRPr="00EA7C09" w:rsidRDefault="004152B0" w:rsidP="00EA7C0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369121" w14:textId="77777777" w:rsidR="004152B0" w:rsidRPr="00EA7C09" w:rsidRDefault="001553DE" w:rsidP="00EA7C09">
      <w:pPr>
        <w:ind w:left="1200" w:right="846" w:hanging="10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2000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03 ) </w:t>
      </w:r>
      <w:r w:rsidRPr="00EA7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of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OHN</w:t>
      </w:r>
      <w:r w:rsidRPr="00EA7C09">
        <w:rPr>
          <w:rFonts w:asciiTheme="minorHAnsi" w:hAnsiTheme="minorHAnsi" w:cstheme="minorHAnsi"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 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CHOO</w:t>
      </w:r>
      <w:r w:rsidRPr="00EA7C09">
        <w:rPr>
          <w:rFonts w:asciiTheme="minorHAnsi" w:hAnsiTheme="minorHAnsi" w:cstheme="minorHAnsi"/>
          <w:sz w:val="22"/>
          <w:szCs w:val="22"/>
        </w:rPr>
        <w:t xml:space="preserve">L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F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E,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5A6A63FF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E8B12A4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02)  </w:t>
      </w:r>
      <w:r w:rsidRPr="00EA7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ect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rer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hool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OHN</w:t>
      </w:r>
      <w:r w:rsidRPr="00EA7C09">
        <w:rPr>
          <w:rFonts w:asciiTheme="minorHAnsi" w:hAnsiTheme="minorHAnsi" w:cstheme="minorHAnsi"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alti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7856F1B8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841F5F" w14:textId="77777777" w:rsidR="004152B0" w:rsidRPr="00EA7C09" w:rsidRDefault="001553DE" w:rsidP="00EA7C09">
      <w:pPr>
        <w:ind w:left="1200" w:right="152" w:hanging="10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1999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00)  </w:t>
      </w:r>
      <w:r w:rsidRPr="00EA7C0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Y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F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6C8D3DF0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39498A0" w14:textId="3083763F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EA7C09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b/>
          <w:sz w:val="22"/>
          <w:szCs w:val="22"/>
        </w:rPr>
        <w:t>S &amp;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b/>
          <w:sz w:val="22"/>
          <w:szCs w:val="22"/>
        </w:rPr>
        <w:t>W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ARD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</w:p>
    <w:p w14:paraId="36B00DFD" w14:textId="77777777" w:rsidR="004152B0" w:rsidRPr="00EA7C09" w:rsidRDefault="001553DE" w:rsidP="00EA7C09">
      <w:pPr>
        <w:ind w:left="480"/>
        <w:rPr>
          <w:rFonts w:asciiTheme="minorHAnsi" w:hAnsiTheme="minorHAnsi" w:cstheme="minorHAnsi"/>
          <w:sz w:val="22"/>
          <w:szCs w:val="22"/>
        </w:rPr>
        <w:sectPr w:rsidR="004152B0" w:rsidRPr="00EA7C09">
          <w:footerReference w:type="default" r:id="rId7"/>
          <w:pgSz w:w="12240" w:h="15840"/>
          <w:pgMar w:top="1380" w:right="1180" w:bottom="280" w:left="1200" w:header="0" w:footer="951" w:gutter="0"/>
          <w:cols w:space="720"/>
        </w:sect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2006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</w:p>
    <w:p w14:paraId="1B157C61" w14:textId="77777777" w:rsidR="004152B0" w:rsidRPr="00EA7C09" w:rsidRDefault="001553DE" w:rsidP="00EA7C09">
      <w:pPr>
        <w:spacing w:before="58"/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TEAC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b/>
          <w:sz w:val="22"/>
          <w:szCs w:val="22"/>
        </w:rPr>
        <w:t>G</w:t>
      </w:r>
      <w:r w:rsidRPr="00EA7C09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EA7C09">
        <w:rPr>
          <w:rFonts w:asciiTheme="minorHAnsi" w:hAnsiTheme="minorHAnsi" w:cstheme="minorHAnsi"/>
          <w:b/>
          <w:sz w:val="22"/>
          <w:szCs w:val="22"/>
        </w:rPr>
        <w:t>E</w:t>
      </w:r>
    </w:p>
    <w:p w14:paraId="22514412" w14:textId="77777777" w:rsidR="004152B0" w:rsidRPr="00EA7C09" w:rsidRDefault="004152B0" w:rsidP="00EA7C0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AD2E2C" w14:textId="77777777" w:rsidR="004152B0" w:rsidRPr="00EA7C09" w:rsidRDefault="001553DE" w:rsidP="00EA7C09">
      <w:pPr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 671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U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68D11A56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67</w:t>
      </w:r>
      <w:r w:rsidRPr="00EA7C09">
        <w:rPr>
          <w:rFonts w:asciiTheme="minorHAnsi" w:hAnsiTheme="minorHAnsi" w:cstheme="minorHAnsi"/>
          <w:sz w:val="22"/>
          <w:szCs w:val="22"/>
        </w:rPr>
        <w:t>16: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U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38EC329B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 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EA7C09">
        <w:rPr>
          <w:rFonts w:asciiTheme="minorHAnsi" w:hAnsiTheme="minorHAnsi" w:cstheme="minorHAnsi"/>
          <w:sz w:val="22"/>
          <w:szCs w:val="22"/>
        </w:rPr>
        <w:t>70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585E2439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 274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U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2EA0763A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n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jec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U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5CE4488A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Mec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>oh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3CBFBC30" w14:textId="77777777" w:rsidR="004152B0" w:rsidRPr="00EA7C09" w:rsidRDefault="004152B0" w:rsidP="00EA7C0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2A3400D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EA7C09">
        <w:rPr>
          <w:rFonts w:asciiTheme="minorHAnsi" w:hAnsiTheme="minorHAnsi" w:cstheme="minorHAnsi"/>
          <w:b/>
          <w:sz w:val="22"/>
          <w:szCs w:val="22"/>
        </w:rPr>
        <w:t>H</w:t>
      </w:r>
    </w:p>
    <w:p w14:paraId="6BDCF88E" w14:textId="77777777" w:rsidR="004152B0" w:rsidRPr="00EA7C09" w:rsidRDefault="004152B0" w:rsidP="00EA7C0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384484" w14:textId="77777777" w:rsidR="004152B0" w:rsidRPr="00EA7C09" w:rsidRDefault="001553DE" w:rsidP="00EA7C09">
      <w:pPr>
        <w:ind w:left="13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2003-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64A94934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6A3425" w14:textId="77777777" w:rsidR="004152B0" w:rsidRPr="00EA7C09" w:rsidRDefault="001553DE" w:rsidP="00EA7C09">
      <w:pPr>
        <w:ind w:left="132" w:right="2176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2003-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n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2003-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on.</w:t>
      </w:r>
    </w:p>
    <w:p w14:paraId="7E5F4AA0" w14:textId="77777777" w:rsidR="004152B0" w:rsidRPr="00EA7C09" w:rsidRDefault="001553DE" w:rsidP="00EA7C09">
      <w:pPr>
        <w:spacing w:before="7"/>
        <w:ind w:left="1200" w:right="1123" w:hanging="1068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2000-</w:t>
      </w:r>
      <w:r w:rsidRPr="00EA7C0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h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l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28BEDE81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6AB070" w14:textId="77777777" w:rsidR="004152B0" w:rsidRPr="00EA7C09" w:rsidRDefault="001553DE" w:rsidP="00EA7C09">
      <w:pPr>
        <w:ind w:left="1200" w:right="81" w:hanging="1068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2000-</w:t>
      </w:r>
      <w:r w:rsidRPr="00EA7C0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)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 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40FF8DA8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EA3F1F" w14:textId="77777777" w:rsidR="004152B0" w:rsidRPr="00EA7C09" w:rsidRDefault="001553DE" w:rsidP="00EA7C09">
      <w:pPr>
        <w:ind w:left="1200" w:right="513" w:hanging="1068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1999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00)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Lung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ow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phy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038460FB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8893310" w14:textId="77777777" w:rsidR="004152B0" w:rsidRPr="00EA7C09" w:rsidRDefault="001553DE" w:rsidP="00EA7C09">
      <w:pPr>
        <w:ind w:left="1200" w:right="473" w:hanging="1068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1998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99)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r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A7C09">
        <w:rPr>
          <w:rFonts w:asciiTheme="minorHAnsi" w:hAnsiTheme="minorHAnsi" w:cstheme="minorHAnsi"/>
          <w:sz w:val="22"/>
          <w:szCs w:val="22"/>
        </w:rPr>
        <w:t>hy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ub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127890EE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65CC311" w14:textId="77777777" w:rsidR="004152B0" w:rsidRPr="00EA7C09" w:rsidRDefault="001553DE" w:rsidP="00EA7C09">
      <w:pPr>
        <w:ind w:left="13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1997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00)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Endo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nous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EA7C09">
        <w:rPr>
          <w:rFonts w:asciiTheme="minorHAnsi" w:hAnsiTheme="minorHAnsi" w:cstheme="minorHAnsi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1FB43D64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0A3F37A" w14:textId="77777777" w:rsidR="004152B0" w:rsidRPr="00EA7C09" w:rsidRDefault="001553DE" w:rsidP="00EA7C09">
      <w:pPr>
        <w:ind w:left="1200" w:right="226" w:hanging="1068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1997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00)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do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l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0CC07A79" w14:textId="77777777" w:rsidR="004152B0" w:rsidRPr="00EA7C09" w:rsidRDefault="004152B0" w:rsidP="00EA7C0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271DB1" w14:textId="77777777" w:rsidR="004152B0" w:rsidRPr="00EA7C09" w:rsidRDefault="001553DE" w:rsidP="00EA7C09">
      <w:pPr>
        <w:ind w:left="13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1996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97)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si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nol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2AAAEFCF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BEB03D" w14:textId="77777777" w:rsidR="004152B0" w:rsidRPr="00EA7C09" w:rsidRDefault="001553DE" w:rsidP="00EA7C09">
      <w:pPr>
        <w:ind w:left="13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1993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94)  </w:t>
      </w:r>
      <w:r w:rsidRPr="00EA7C0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eta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007BFE6A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FDBCB80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E1AC0AD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035E5D4B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ADV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</w:p>
    <w:p w14:paraId="562DB710" w14:textId="77777777" w:rsidR="004152B0" w:rsidRPr="00EA7C09" w:rsidRDefault="004152B0" w:rsidP="00EA7C0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2D4B479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Po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251C450C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05-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4891B4F3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D7B515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PhD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264AA233" w14:textId="77777777" w:rsidR="004152B0" w:rsidRPr="00EA7C09" w:rsidRDefault="001553DE" w:rsidP="00EA7C09">
      <w:pPr>
        <w:spacing w:before="13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 xml:space="preserve">u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05-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183D4184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2006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01072745" w14:textId="77777777" w:rsidR="004152B0" w:rsidRPr="00EA7C09" w:rsidRDefault="001553DE" w:rsidP="00EA7C09">
      <w:pPr>
        <w:spacing w:before="16"/>
        <w:ind w:left="120" w:right="6638" w:firstLine="360"/>
        <w:rPr>
          <w:rFonts w:asciiTheme="minorHAnsi" w:hAnsiTheme="minorHAnsi" w:cstheme="minorHAnsi"/>
          <w:sz w:val="22"/>
          <w:szCs w:val="22"/>
        </w:rPr>
        <w:sectPr w:rsidR="004152B0" w:rsidRPr="00EA7C09">
          <w:footerReference w:type="default" r:id="rId8"/>
          <w:pgSz w:w="12240" w:h="15840"/>
          <w:pgMar w:top="1380" w:right="1300" w:bottom="280" w:left="1200" w:header="0" w:footer="951" w:gutter="0"/>
          <w:cols w:space="720"/>
        </w:sect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je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2006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)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S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Th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n)</w:t>
      </w:r>
    </w:p>
    <w:p w14:paraId="0A7A2C08" w14:textId="77777777" w:rsidR="004152B0" w:rsidRPr="00EA7C09" w:rsidRDefault="001553DE" w:rsidP="00EA7C09">
      <w:pPr>
        <w:spacing w:before="68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A7C09">
        <w:rPr>
          <w:rFonts w:asciiTheme="minorHAnsi" w:hAnsiTheme="minorHAnsi" w:cstheme="minorHAnsi"/>
          <w:sz w:val="22"/>
          <w:szCs w:val="22"/>
        </w:rPr>
        <w:t>nu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2005)                    </w:t>
      </w:r>
      <w:r w:rsidRPr="00EA7C09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7C09">
        <w:rPr>
          <w:rFonts w:asciiTheme="minorHAnsi" w:hAnsiTheme="minorHAnsi" w:cstheme="minorHAnsi"/>
          <w:sz w:val="22"/>
          <w:szCs w:val="22"/>
        </w:rPr>
        <w:t>2003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2005)</w:t>
      </w:r>
    </w:p>
    <w:p w14:paraId="0BF7D799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2004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2006)                     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2005-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3E16B966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D351B7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2DF29892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o 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7C09">
        <w:rPr>
          <w:rFonts w:asciiTheme="minorHAnsi" w:hAnsiTheme="minorHAnsi" w:cstheme="minorHAnsi"/>
          <w:sz w:val="22"/>
          <w:szCs w:val="22"/>
        </w:rPr>
        <w:t>2003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2006 )                    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Je</w:t>
      </w:r>
      <w:r w:rsidRPr="00EA7C09">
        <w:rPr>
          <w:rFonts w:asciiTheme="minorHAnsi" w:hAnsiTheme="minorHAnsi" w:cstheme="minorHAnsi"/>
          <w:sz w:val="22"/>
          <w:szCs w:val="22"/>
        </w:rPr>
        <w:t>nn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2005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2006 )</w:t>
      </w:r>
    </w:p>
    <w:p w14:paraId="4ED3F0A1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Lu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6-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33C3374A" w14:textId="77777777" w:rsidR="004152B0" w:rsidRPr="00EA7C09" w:rsidRDefault="001553DE" w:rsidP="00EA7C09">
      <w:pPr>
        <w:spacing w:before="16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200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632CF3D0" w14:textId="77777777" w:rsidR="004152B0" w:rsidRPr="00EA7C09" w:rsidRDefault="004152B0" w:rsidP="00EA7C0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925BE9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5FDCE251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37E3341D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EA7C09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A7C0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</w:p>
    <w:p w14:paraId="22530B96" w14:textId="77777777" w:rsidR="004152B0" w:rsidRPr="00EA7C09" w:rsidRDefault="004152B0" w:rsidP="00EA7C0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F0452B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2A9A6DFF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AHA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017A8E48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 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PS)</w:t>
      </w:r>
    </w:p>
    <w:p w14:paraId="55B10DF0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ES)</w:t>
      </w:r>
    </w:p>
    <w:p w14:paraId="0470895B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C522CD7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278F2A92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</w:p>
    <w:p w14:paraId="3A60DD42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1150BFD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A7C09">
        <w:rPr>
          <w:rFonts w:asciiTheme="minorHAnsi" w:hAnsiTheme="minorHAnsi" w:cstheme="minorHAnsi"/>
          <w:sz w:val="22"/>
          <w:szCs w:val="22"/>
        </w:rPr>
        <w:t>nu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pt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0F79A8AD" w14:textId="77777777" w:rsidR="004152B0" w:rsidRPr="00EA7C09" w:rsidRDefault="001553DE" w:rsidP="00EA7C09">
      <w:pPr>
        <w:spacing w:before="13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</w:p>
    <w:p w14:paraId="4948BE6D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</w:p>
    <w:p w14:paraId="06BE43AD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</w:p>
    <w:p w14:paraId="4C3702C9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Me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d</w:t>
      </w:r>
      <w:r w:rsidRPr="00EA7C09">
        <w:rPr>
          <w:rFonts w:asciiTheme="minorHAnsi" w:hAnsiTheme="minorHAnsi" w:cstheme="minorHAnsi"/>
          <w:color w:val="000D3E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color w:val="000D3E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l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En</w:t>
      </w:r>
      <w:r w:rsidRPr="00EA7C09">
        <w:rPr>
          <w:rFonts w:asciiTheme="minorHAnsi" w:hAnsiTheme="minorHAnsi" w:cstheme="minorHAnsi"/>
          <w:color w:val="000D3E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n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color w:val="000D3E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color w:val="000D3E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ng</w:t>
      </w:r>
      <w:r w:rsidRPr="00EA7C09">
        <w:rPr>
          <w:rFonts w:asciiTheme="minorHAnsi" w:hAnsiTheme="minorHAnsi" w:cstheme="minorHAnsi"/>
          <w:color w:val="000D3E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&amp;</w:t>
      </w:r>
      <w:r w:rsidRPr="00EA7C09">
        <w:rPr>
          <w:rFonts w:asciiTheme="minorHAnsi" w:hAnsiTheme="minorHAnsi" w:cstheme="minorHAnsi"/>
          <w:color w:val="000D3E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Ph</w:t>
      </w:r>
      <w:r w:rsidRPr="00EA7C09">
        <w:rPr>
          <w:rFonts w:asciiTheme="minorHAnsi" w:hAnsiTheme="minorHAnsi" w:cstheme="minorHAnsi"/>
          <w:color w:val="000D3E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color w:val="000D3E"/>
          <w:spacing w:val="1"/>
          <w:sz w:val="22"/>
          <w:szCs w:val="22"/>
        </w:rPr>
        <w:t>sic</w:t>
      </w:r>
      <w:r w:rsidRPr="00EA7C09">
        <w:rPr>
          <w:rFonts w:asciiTheme="minorHAnsi" w:hAnsiTheme="minorHAnsi" w:cstheme="minorHAnsi"/>
          <w:color w:val="000D3E"/>
          <w:sz w:val="22"/>
          <w:szCs w:val="22"/>
        </w:rPr>
        <w:t>s</w:t>
      </w:r>
    </w:p>
    <w:p w14:paraId="7572C909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F974D50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7A7DD764" w14:textId="77777777" w:rsidR="004152B0" w:rsidRPr="00EA7C09" w:rsidRDefault="001553DE" w:rsidP="00EA7C09">
      <w:pPr>
        <w:spacing w:before="13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</w:p>
    <w:p w14:paraId="48BD15A8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7C09">
        <w:rPr>
          <w:rFonts w:asciiTheme="minorHAnsi" w:hAnsiTheme="minorHAnsi" w:cstheme="minorHAnsi"/>
          <w:sz w:val="22"/>
          <w:szCs w:val="22"/>
        </w:rPr>
        <w:t>2004-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18F4B177" w14:textId="77777777" w:rsidR="004152B0" w:rsidRPr="00EA7C09" w:rsidRDefault="001553DE" w:rsidP="00EA7C09">
      <w:pPr>
        <w:spacing w:before="16"/>
        <w:ind w:left="492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EA7C09">
        <w:rPr>
          <w:rFonts w:asciiTheme="minorHAnsi" w:hAnsiTheme="minorHAnsi" w:cstheme="minorHAnsi"/>
          <w:spacing w:val="43"/>
          <w:w w:val="13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7C09">
        <w:rPr>
          <w:rFonts w:asciiTheme="minorHAnsi" w:hAnsiTheme="minorHAnsi" w:cstheme="minorHAnsi"/>
          <w:sz w:val="22"/>
          <w:szCs w:val="22"/>
        </w:rPr>
        <w:t>2004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06)</w:t>
      </w:r>
    </w:p>
    <w:p w14:paraId="7E48D720" w14:textId="77777777" w:rsidR="004152B0" w:rsidRPr="00EA7C09" w:rsidRDefault="004152B0" w:rsidP="00EA7C0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71EFF8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D0FD4FB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36AA3DD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7D1D005E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</w:p>
    <w:p w14:paraId="5CA400FF" w14:textId="77777777" w:rsidR="004152B0" w:rsidRPr="00EA7C09" w:rsidRDefault="004152B0" w:rsidP="00EA7C0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C71161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A)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PEER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EA7C09">
        <w:rPr>
          <w:rFonts w:asciiTheme="minorHAnsi" w:hAnsiTheme="minorHAnsi" w:cstheme="minorHAnsi"/>
          <w:i/>
          <w:sz w:val="22"/>
          <w:szCs w:val="22"/>
        </w:rPr>
        <w:t>REV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ALS </w:t>
      </w:r>
      <w:r w:rsidRPr="00EA7C09">
        <w:rPr>
          <w:rFonts w:asciiTheme="minorHAnsi" w:hAnsiTheme="minorHAnsi" w:cstheme="minorHAnsi"/>
          <w:sz w:val="22"/>
          <w:szCs w:val="22"/>
        </w:rPr>
        <w:t xml:space="preserve">: 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 xml:space="preserve">4.7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r/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61F26870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B9D855A" w14:textId="77777777" w:rsidR="004152B0" w:rsidRPr="00EA7C09" w:rsidRDefault="001553DE" w:rsidP="00EA7C09">
      <w:pPr>
        <w:ind w:left="480" w:right="81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F.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d S.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A7C09">
        <w:rPr>
          <w:rFonts w:asciiTheme="minorHAnsi" w:hAnsiTheme="minorHAnsi" w:cstheme="minorHAnsi"/>
          <w:sz w:val="22"/>
          <w:szCs w:val="22"/>
        </w:rPr>
        <w:t xml:space="preserve">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icall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 xml:space="preserve">ow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nal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i/>
          <w:sz w:val="22"/>
          <w:szCs w:val="22"/>
        </w:rPr>
        <w:t>d 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85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642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652,</w:t>
      </w:r>
    </w:p>
    <w:p w14:paraId="5511A06A" w14:textId="77777777" w:rsidR="004152B0" w:rsidRPr="00EA7C09" w:rsidRDefault="001553DE" w:rsidP="00EA7C09">
      <w:pPr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1998.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A7C09">
        <w:rPr>
          <w:rFonts w:asciiTheme="minorHAnsi" w:hAnsiTheme="minorHAnsi" w:cstheme="minorHAnsi"/>
          <w:sz w:val="22"/>
          <w:szCs w:val="22"/>
        </w:rPr>
        <w:t xml:space="preserve">2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2043F0BB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976F0D3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2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A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</w:p>
    <w:p w14:paraId="1301C604" w14:textId="77777777" w:rsidR="004152B0" w:rsidRPr="00EA7C09" w:rsidRDefault="001553DE" w:rsidP="00EA7C09">
      <w:pPr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nal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 Ph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EA7C09">
        <w:rPr>
          <w:rFonts w:asciiTheme="minorHAnsi" w:hAnsiTheme="minorHAnsi" w:cstheme="minorHAnsi"/>
          <w:sz w:val="22"/>
          <w:szCs w:val="22"/>
        </w:rPr>
        <w:t>53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666, 1998.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102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4616487E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FE7D6B9" w14:textId="77777777" w:rsidR="004152B0" w:rsidRPr="00EA7C09" w:rsidRDefault="001553DE" w:rsidP="00EA7C09">
      <w:pPr>
        <w:ind w:left="480" w:right="319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F.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S.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qu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Lun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>20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250, 2000.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11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5C2565F3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1C506F4" w14:textId="77777777" w:rsidR="004152B0" w:rsidRPr="00EA7C09" w:rsidRDefault="001553DE" w:rsidP="00EA7C09">
      <w:pPr>
        <w:ind w:left="12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 xml:space="preserve">b,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F.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q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</w:p>
    <w:p w14:paraId="1EA872CB" w14:textId="77777777" w:rsidR="004152B0" w:rsidRPr="00EA7C09" w:rsidRDefault="001553DE" w:rsidP="00EA7C09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Lun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Exp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on 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251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271,</w:t>
      </w:r>
    </w:p>
    <w:p w14:paraId="3F489968" w14:textId="77777777" w:rsidR="004152B0" w:rsidRPr="00EA7C09" w:rsidRDefault="001553DE" w:rsidP="00EA7C09">
      <w:pPr>
        <w:ind w:left="480"/>
        <w:rPr>
          <w:rFonts w:asciiTheme="minorHAnsi" w:hAnsiTheme="minorHAnsi" w:cstheme="minorHAnsi"/>
          <w:sz w:val="22"/>
          <w:szCs w:val="22"/>
        </w:rPr>
        <w:sectPr w:rsidR="004152B0" w:rsidRPr="00EA7C09">
          <w:footerReference w:type="default" r:id="rId9"/>
          <w:pgSz w:w="12240" w:h="15840"/>
          <w:pgMar w:top="1380" w:right="1220" w:bottom="280" w:left="1200" w:header="0" w:footer="951" w:gutter="0"/>
          <w:pgNumType w:start="3"/>
          <w:cols w:space="720"/>
        </w:sectPr>
      </w:pPr>
      <w:r w:rsidRPr="00EA7C09">
        <w:rPr>
          <w:rFonts w:asciiTheme="minorHAnsi" w:hAnsiTheme="minorHAnsi" w:cstheme="minorHAnsi"/>
          <w:sz w:val="22"/>
          <w:szCs w:val="22"/>
        </w:rPr>
        <w:t xml:space="preserve">2000.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 xml:space="preserve">4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5F320571" w14:textId="77777777" w:rsidR="004152B0" w:rsidRPr="00EA7C09" w:rsidRDefault="004152B0" w:rsidP="00EA7C0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07B803" w14:textId="77777777" w:rsidR="004152B0" w:rsidRPr="00EA7C09" w:rsidRDefault="001553DE" w:rsidP="00EA7C09">
      <w:pPr>
        <w:spacing w:before="24"/>
        <w:ind w:left="560" w:right="78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A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q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ow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App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477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487, 2001.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22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4C2B1D83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D17FCF0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 S.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 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Exh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</w:p>
    <w:p w14:paraId="0C4F4E92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En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z w:val="22"/>
          <w:szCs w:val="22"/>
        </w:rPr>
        <w:t>731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739, 2001.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8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5985E02C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FF5ED78" w14:textId="77777777" w:rsidR="004152B0" w:rsidRPr="00EA7C09" w:rsidRDefault="001553DE" w:rsidP="00EA7C09">
      <w:pPr>
        <w:ind w:left="560" w:right="244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7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.S.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nal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ysi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28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2265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77, 2002.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 xml:space="preserve">7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18A40D9B" w14:textId="77777777" w:rsidR="004152B0" w:rsidRPr="00EA7C09" w:rsidRDefault="004152B0" w:rsidP="00EA7C0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AAB445" w14:textId="77777777" w:rsidR="004152B0" w:rsidRPr="00EA7C09" w:rsidRDefault="001553DE" w:rsidP="00EA7C09">
      <w:pPr>
        <w:ind w:left="560" w:right="134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8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 Pop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A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 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z w:val="22"/>
          <w:szCs w:val="22"/>
        </w:rPr>
        <w:t>an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Ph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28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22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53, 2002.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18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77D2A769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6D5A02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.S.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 xml:space="preserve">. A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cir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6922EA19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479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95, 2003.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11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7B7BA615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9F6E23" w14:textId="77777777" w:rsidR="004152B0" w:rsidRPr="00EA7C09" w:rsidRDefault="001553DE" w:rsidP="00EA7C09">
      <w:pPr>
        <w:ind w:left="109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10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 Po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  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6C510DF4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fre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on.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z w:val="22"/>
          <w:szCs w:val="22"/>
        </w:rPr>
        <w:t>an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Ph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ogy</w:t>
      </w:r>
    </w:p>
    <w:p w14:paraId="7C91304A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286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10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56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 xml:space="preserve">2004.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 xml:space="preserve">5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68F68163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3CEB291" w14:textId="77777777" w:rsidR="004152B0" w:rsidRPr="00EA7C09" w:rsidRDefault="001553DE" w:rsidP="00EA7C09">
      <w:pPr>
        <w:ind w:left="109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11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..,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w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 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3BA54B54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&amp;</w:t>
      </w:r>
      <w:r w:rsidRPr="00EA7C0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</w:p>
    <w:p w14:paraId="4F47A982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Eng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ng &amp;</w:t>
      </w:r>
      <w:r w:rsidRPr="00EA7C09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pu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43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387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94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>2005.</w:t>
      </w:r>
    </w:p>
    <w:p w14:paraId="0B3ED1D2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40426DB" w14:textId="77777777" w:rsidR="004152B0" w:rsidRPr="00EA7C09" w:rsidRDefault="001553DE" w:rsidP="00EA7C09">
      <w:pPr>
        <w:ind w:left="560" w:right="393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12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 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 xml:space="preserve">. A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elet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esis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ou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Th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z w:val="22"/>
          <w:szCs w:val="22"/>
        </w:rPr>
        <w:t>y</w:t>
      </w:r>
    </w:p>
    <w:p w14:paraId="2E535090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241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z w:val="22"/>
          <w:szCs w:val="22"/>
        </w:rPr>
        <w:t>94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108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>2006.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EA7C09">
        <w:rPr>
          <w:rFonts w:asciiTheme="minorHAnsi" w:hAnsiTheme="minorHAnsi" w:cstheme="minorHAnsi"/>
          <w:sz w:val="22"/>
          <w:szCs w:val="22"/>
        </w:rPr>
        <w:t xml:space="preserve">1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]</w:t>
      </w:r>
    </w:p>
    <w:p w14:paraId="4D467635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31BD8D" w14:textId="77777777" w:rsidR="004152B0" w:rsidRPr="00EA7C09" w:rsidRDefault="001553DE" w:rsidP="00EA7C09">
      <w:pPr>
        <w:ind w:left="560" w:right="266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13 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 S. Po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A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 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 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 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ub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mit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>2006.</w:t>
      </w:r>
    </w:p>
    <w:p w14:paraId="46418C16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A7F4DE" w14:textId="77777777" w:rsidR="004152B0" w:rsidRPr="00EA7C09" w:rsidRDefault="001553DE" w:rsidP="00EA7C09">
      <w:pPr>
        <w:ind w:left="560" w:right="66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14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 xml:space="preserve">.S.,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.A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el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 xml:space="preserve">y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, 2006.</w:t>
      </w:r>
    </w:p>
    <w:p w14:paraId="5569D06C" w14:textId="77777777" w:rsidR="004152B0" w:rsidRPr="00EA7C09" w:rsidRDefault="004152B0" w:rsidP="00EA7C0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6DAF07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5E079AF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FA8F5C2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B)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PEER REV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A7C09">
        <w:rPr>
          <w:rFonts w:asciiTheme="minorHAnsi" w:hAnsiTheme="minorHAnsi" w:cstheme="minorHAnsi"/>
          <w:i/>
          <w:sz w:val="22"/>
          <w:szCs w:val="22"/>
        </w:rPr>
        <w:t>ED PA</w:t>
      </w:r>
      <w:r w:rsidRPr="00EA7C0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ERS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CON</w:t>
      </w:r>
      <w:r w:rsidRPr="00EA7C09">
        <w:rPr>
          <w:rFonts w:asciiTheme="minorHAnsi" w:hAnsiTheme="minorHAnsi" w:cstheme="minorHAnsi"/>
          <w:i/>
          <w:sz w:val="22"/>
          <w:szCs w:val="22"/>
        </w:rPr>
        <w:t>FERE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NC</w:t>
      </w:r>
      <w:r w:rsidRPr="00EA7C09">
        <w:rPr>
          <w:rFonts w:asciiTheme="minorHAnsi" w:hAnsiTheme="minorHAnsi" w:cstheme="minorHAnsi"/>
          <w:i/>
          <w:sz w:val="22"/>
          <w:szCs w:val="22"/>
        </w:rPr>
        <w:t>E PR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OC</w:t>
      </w:r>
      <w:r w:rsidRPr="00EA7C09">
        <w:rPr>
          <w:rFonts w:asciiTheme="minorHAnsi" w:hAnsiTheme="minorHAnsi" w:cstheme="minorHAnsi"/>
          <w:i/>
          <w:sz w:val="22"/>
          <w:szCs w:val="22"/>
        </w:rPr>
        <w:t>EE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z w:val="22"/>
          <w:szCs w:val="22"/>
        </w:rPr>
        <w:t>S:</w:t>
      </w:r>
    </w:p>
    <w:p w14:paraId="7FE8DC61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35B6B54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.F.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z w:val="22"/>
          <w:szCs w:val="22"/>
        </w:rPr>
        <w:t>on,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 S.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qu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</w:p>
    <w:p w14:paraId="0531332F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position w:val="-3"/>
          <w:sz w:val="22"/>
          <w:szCs w:val="22"/>
        </w:rPr>
        <w:t>C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cee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ngs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he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J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nt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BS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1999</w:t>
      </w:r>
    </w:p>
    <w:p w14:paraId="4B85585B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EEE Eng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d 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21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ua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on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1999</w:t>
      </w:r>
      <w:r w:rsidRPr="00EA7C0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Annual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</w:p>
    <w:p w14:paraId="559B836F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of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ng 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z w:val="22"/>
          <w:szCs w:val="22"/>
        </w:rPr>
        <w:t>SA: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EEE,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i/>
          <w:sz w:val="22"/>
          <w:szCs w:val="22"/>
        </w:rPr>
        <w:t>999. 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346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.1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4A0E1423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9276240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z w:val="22"/>
          <w:szCs w:val="22"/>
        </w:rPr>
        <w:t xml:space="preserve">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nos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</w:p>
    <w:p w14:paraId="16F0FB6F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Fun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a An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 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:</w:t>
      </w:r>
    </w:p>
    <w:p w14:paraId="35EA7E0F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lastRenderedPageBreak/>
        <w:t>161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171, 2006.</w:t>
      </w:r>
    </w:p>
    <w:p w14:paraId="7FF2C9C8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z w:val="22"/>
          <w:szCs w:val="22"/>
        </w:rPr>
        <w:t xml:space="preserve">3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position w:val="10"/>
          <w:sz w:val="22"/>
          <w:szCs w:val="22"/>
        </w:rPr>
        <w:t>2+</w:t>
      </w:r>
      <w:r w:rsidRPr="00EA7C09">
        <w:rPr>
          <w:rFonts w:asciiTheme="minorHAnsi" w:hAnsiTheme="minorHAnsi" w:cstheme="minorHAnsi"/>
          <w:spacing w:val="20"/>
          <w:position w:val="10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</w:p>
    <w:p w14:paraId="2033F0AC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  <w:sectPr w:rsidR="004152B0" w:rsidRPr="00EA7C09">
          <w:footerReference w:type="default" r:id="rId10"/>
          <w:pgSz w:w="12240" w:h="15840"/>
          <w:pgMar w:top="1480" w:right="1240" w:bottom="280" w:left="1120" w:header="0" w:footer="951" w:gutter="0"/>
          <w:pgNumType w:start="4"/>
          <w:cols w:space="720"/>
        </w:sect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pu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z w:val="22"/>
          <w:szCs w:val="22"/>
        </w:rPr>
        <w:t>: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161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171,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006.</w:t>
      </w:r>
    </w:p>
    <w:p w14:paraId="03A4C96F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3D05DB8" w14:textId="77777777" w:rsidR="004152B0" w:rsidRPr="00EA7C09" w:rsidRDefault="001553DE" w:rsidP="00EA7C09">
      <w:pPr>
        <w:spacing w:before="25"/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ABSTRA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CON</w:t>
      </w:r>
      <w:r w:rsidRPr="00EA7C09">
        <w:rPr>
          <w:rFonts w:asciiTheme="minorHAnsi" w:hAnsiTheme="minorHAnsi" w:cstheme="minorHAnsi"/>
          <w:i/>
          <w:sz w:val="22"/>
          <w:szCs w:val="22"/>
        </w:rPr>
        <w:t>FERE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NC</w:t>
      </w:r>
      <w:r w:rsidRPr="00EA7C09">
        <w:rPr>
          <w:rFonts w:asciiTheme="minorHAnsi" w:hAnsiTheme="minorHAnsi" w:cstheme="minorHAnsi"/>
          <w:i/>
          <w:sz w:val="22"/>
          <w:szCs w:val="22"/>
        </w:rPr>
        <w:t>E PR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OC</w:t>
      </w:r>
      <w:r w:rsidRPr="00EA7C09">
        <w:rPr>
          <w:rFonts w:asciiTheme="minorHAnsi" w:hAnsiTheme="minorHAnsi" w:cstheme="minorHAnsi"/>
          <w:i/>
          <w:sz w:val="22"/>
          <w:szCs w:val="22"/>
        </w:rPr>
        <w:t>EE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z w:val="22"/>
          <w:szCs w:val="22"/>
        </w:rPr>
        <w:t>S:</w:t>
      </w:r>
    </w:p>
    <w:p w14:paraId="4BA8571A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4225292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 S.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 F.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S.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 xml:space="preserve">ow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Endo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</w:p>
    <w:p w14:paraId="03C66184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EA7C09">
        <w:rPr>
          <w:rFonts w:asciiTheme="minorHAnsi" w:hAnsiTheme="minorHAnsi" w:cstheme="minorHAnsi"/>
          <w:i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15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558,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>99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6C97BA73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D8C225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A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Endo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</w:p>
    <w:p w14:paraId="7D9CBC5C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 Lun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Anna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d.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eer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25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>0, 1997.</w:t>
      </w:r>
    </w:p>
    <w:p w14:paraId="00F31B19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63435C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A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que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</w:p>
    <w:p w14:paraId="401BD985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 Exh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EA7C09">
        <w:rPr>
          <w:rFonts w:asciiTheme="minorHAnsi" w:hAnsiTheme="minorHAnsi" w:cstheme="minorHAnsi"/>
          <w:i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15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369,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1998.</w:t>
      </w:r>
    </w:p>
    <w:p w14:paraId="07749208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E12FC73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F.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S.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20"/>
          <w:position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 Fun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</w:p>
    <w:p w14:paraId="596B7C73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Exh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 En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S10, 1998.</w:t>
      </w:r>
    </w:p>
    <w:p w14:paraId="0B923C38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41CEE2A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position w:val="-3"/>
          <w:sz w:val="22"/>
          <w:szCs w:val="22"/>
        </w:rPr>
        <w:t>,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</w:p>
    <w:p w14:paraId="64E96F1D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 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A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FAS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B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z w:val="22"/>
          <w:szCs w:val="22"/>
        </w:rPr>
        <w:t>12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499, 19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A7C09">
        <w:rPr>
          <w:rFonts w:asciiTheme="minorHAnsi" w:hAnsiTheme="minorHAnsi" w:cstheme="minorHAnsi"/>
          <w:sz w:val="22"/>
          <w:szCs w:val="22"/>
        </w:rPr>
        <w:t>8.</w:t>
      </w:r>
    </w:p>
    <w:p w14:paraId="6A588BAA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F2FAAF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ond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</w:p>
    <w:p w14:paraId="4187E411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Exh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 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Eu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pe</w:t>
      </w:r>
      <w:r w:rsidRPr="00EA7C09">
        <w:rPr>
          <w:rFonts w:asciiTheme="minorHAnsi" w:hAnsiTheme="minorHAnsi" w:cstheme="minorHAnsi"/>
          <w:i/>
          <w:sz w:val="22"/>
          <w:szCs w:val="22"/>
        </w:rPr>
        <w:t>an 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So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EA7C09">
        <w:rPr>
          <w:rFonts w:asciiTheme="minorHAnsi" w:hAnsiTheme="minorHAnsi" w:cstheme="minorHAnsi"/>
          <w:sz w:val="22"/>
          <w:szCs w:val="22"/>
        </w:rPr>
        <w:t>8.</w:t>
      </w:r>
    </w:p>
    <w:p w14:paraId="15452783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097D12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7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A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w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Mea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3"/>
          <w:position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position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position w:val="-3"/>
          <w:sz w:val="22"/>
          <w:szCs w:val="22"/>
        </w:rPr>
        <w:t>C</w:t>
      </w:r>
      <w:r w:rsidRPr="00EA7C09">
        <w:rPr>
          <w:rFonts w:asciiTheme="minorHAnsi" w:hAnsiTheme="minorHAnsi" w:cstheme="minorHAnsi"/>
          <w:position w:val="-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8"/>
          <w:position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</w:p>
    <w:p w14:paraId="1C0FE306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EA7C0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15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843,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1999.</w:t>
      </w:r>
    </w:p>
    <w:p w14:paraId="28851B99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5807BD3" w14:textId="77777777" w:rsidR="004152B0" w:rsidRPr="00EA7C09" w:rsidRDefault="001553DE" w:rsidP="00EA7C09">
      <w:pPr>
        <w:ind w:left="560" w:right="149" w:hanging="360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8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qu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on?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EA7C09">
        <w:rPr>
          <w:rFonts w:asciiTheme="minorHAnsi" w:hAnsiTheme="minorHAnsi" w:cstheme="minorHAnsi"/>
          <w:i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16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0, 2000.</w:t>
      </w:r>
    </w:p>
    <w:p w14:paraId="7D1B0CD0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1C78C7D" w14:textId="77777777" w:rsidR="004152B0" w:rsidRPr="00EA7C09" w:rsidRDefault="001553DE" w:rsidP="00EA7C09">
      <w:pPr>
        <w:ind w:left="560" w:right="1158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9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 A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que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 xml:space="preserve">ow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he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Eu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op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an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ty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000.</w:t>
      </w:r>
    </w:p>
    <w:p w14:paraId="2F6553E1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D4FA89E" w14:textId="77777777" w:rsidR="004152B0" w:rsidRPr="00EA7C09" w:rsidRDefault="001553DE" w:rsidP="00EA7C09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10</w:t>
      </w:r>
      <w:r w:rsidRPr="00EA7C0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n,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A7C09">
        <w:rPr>
          <w:rFonts w:asciiTheme="minorHAnsi" w:hAnsiTheme="minorHAnsi" w:cstheme="minorHAnsi"/>
          <w:sz w:val="22"/>
          <w:szCs w:val="22"/>
        </w:rPr>
        <w:t>udy</w:t>
      </w:r>
      <w:r w:rsidRPr="00EA7C0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t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, 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ood 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and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ob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on 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hn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z w:val="22"/>
          <w:szCs w:val="22"/>
        </w:rPr>
        <w:t>173,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2001.</w:t>
      </w:r>
    </w:p>
    <w:p w14:paraId="540492FC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E87A25D" w14:textId="77777777" w:rsidR="004152B0" w:rsidRPr="00EA7C09" w:rsidRDefault="001553DE" w:rsidP="00EA7C09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11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 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 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Eng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z w:val="22"/>
          <w:szCs w:val="22"/>
        </w:rPr>
        <w:t>S5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EA7C09">
        <w:rPr>
          <w:rFonts w:asciiTheme="minorHAnsi" w:hAnsiTheme="minorHAnsi" w:cstheme="minorHAnsi"/>
          <w:sz w:val="22"/>
          <w:szCs w:val="22"/>
        </w:rPr>
        <w:t>, 20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1.</w:t>
      </w:r>
    </w:p>
    <w:p w14:paraId="446CBB4D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A5A59EF" w14:textId="77777777" w:rsidR="004152B0" w:rsidRPr="00EA7C09" w:rsidRDefault="001553DE" w:rsidP="00EA7C09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12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EA7C09">
        <w:rPr>
          <w:rFonts w:asciiTheme="minorHAnsi" w:hAnsiTheme="minorHAnsi" w:cstheme="minorHAnsi"/>
          <w:sz w:val="22"/>
          <w:szCs w:val="22"/>
        </w:rPr>
        <w:t>udy of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ue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by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 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 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Eng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9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A7C09">
        <w:rPr>
          <w:rFonts w:asciiTheme="minorHAnsi" w:hAnsiTheme="minorHAnsi" w:cstheme="minorHAnsi"/>
          <w:sz w:val="22"/>
          <w:szCs w:val="22"/>
        </w:rPr>
        <w:t>3, 20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1.</w:t>
      </w:r>
    </w:p>
    <w:p w14:paraId="1738DAF4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B346DCC" w14:textId="77777777" w:rsidR="004152B0" w:rsidRPr="00EA7C09" w:rsidRDefault="001553DE" w:rsidP="00EA7C09">
      <w:pPr>
        <w:ind w:left="109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13</w:t>
      </w:r>
      <w:r w:rsidRPr="00EA7C0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25651CED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odu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853,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002.</w:t>
      </w:r>
    </w:p>
    <w:p w14:paraId="331386A4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F21138E" w14:textId="77777777" w:rsidR="004152B0" w:rsidRPr="00EA7C09" w:rsidRDefault="001553DE" w:rsidP="00EA7C09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14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udy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z w:val="22"/>
          <w:szCs w:val="22"/>
        </w:rPr>
        <w:t>y by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om</w:t>
      </w:r>
      <w:r w:rsidRPr="00EA7C09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FASEB</w:t>
      </w:r>
      <w:r w:rsidRPr="00EA7C09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16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8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</w:p>
    <w:p w14:paraId="02F7D720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2002.</w:t>
      </w:r>
    </w:p>
    <w:p w14:paraId="7904A45D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227767" w14:textId="77777777" w:rsidR="004152B0" w:rsidRPr="00EA7C09" w:rsidRDefault="001553DE" w:rsidP="00EA7C09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  <w:sectPr w:rsidR="004152B0" w:rsidRPr="00EA7C09">
          <w:footerReference w:type="default" r:id="rId11"/>
          <w:pgSz w:w="12240" w:h="15840"/>
          <w:pgMar w:top="1480" w:right="1200" w:bottom="280" w:left="1120" w:header="0" w:footer="951" w:gutter="0"/>
          <w:pgNumType w:start="5"/>
          <w:cols w:space="720"/>
        </w:sect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EA7C09">
        <w:rPr>
          <w:rFonts w:asciiTheme="minorHAnsi" w:hAnsiTheme="minorHAnsi" w:cstheme="minorHAnsi"/>
          <w:sz w:val="22"/>
          <w:szCs w:val="22"/>
        </w:rPr>
        <w:t>15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 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ox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SEB J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16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5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853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853, 2002.</w:t>
      </w:r>
    </w:p>
    <w:p w14:paraId="3F4B7F50" w14:textId="77777777" w:rsidR="004152B0" w:rsidRPr="00EA7C09" w:rsidRDefault="001553DE" w:rsidP="00EA7C09">
      <w:pPr>
        <w:spacing w:before="84"/>
        <w:ind w:left="560" w:right="74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EA7C09">
        <w:rPr>
          <w:rFonts w:asciiTheme="minorHAnsi" w:hAnsiTheme="minorHAnsi" w:cstheme="minorHAnsi"/>
          <w:sz w:val="22"/>
          <w:szCs w:val="22"/>
        </w:rPr>
        <w:t>16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 of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oo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ub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V</w:t>
      </w:r>
      <w:r w:rsidRPr="00EA7C09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EA7C09">
        <w:rPr>
          <w:rFonts w:asciiTheme="minorHAnsi" w:hAnsiTheme="minorHAnsi" w:cstheme="minorHAnsi"/>
          <w:i/>
          <w:spacing w:val="21"/>
          <w:position w:val="10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ter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po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um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on</w:t>
      </w:r>
      <w:r w:rsidRPr="00EA7C0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i/>
          <w:sz w:val="22"/>
          <w:szCs w:val="22"/>
        </w:rPr>
        <w:t>nt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ood Sub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, 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z w:val="22"/>
          <w:szCs w:val="22"/>
        </w:rPr>
        <w:t>ho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, 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n, 2002.</w:t>
      </w:r>
    </w:p>
    <w:p w14:paraId="4E5FF22F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1DAD1E9" w14:textId="77777777" w:rsidR="004152B0" w:rsidRPr="00EA7C09" w:rsidRDefault="001553DE" w:rsidP="00EA7C09">
      <w:pPr>
        <w:ind w:left="109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17 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 Pop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qu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 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F?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>, 20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4.</w:t>
      </w:r>
    </w:p>
    <w:p w14:paraId="52B3B381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2FA503A" w14:textId="77777777" w:rsidR="004152B0" w:rsidRPr="00EA7C09" w:rsidRDefault="001553DE" w:rsidP="00EA7C09">
      <w:pPr>
        <w:ind w:left="560" w:right="77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18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Exp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by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z w:val="22"/>
          <w:szCs w:val="22"/>
        </w:rPr>
        <w:t>nna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 Eng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eer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 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ess</w:t>
      </w:r>
      <w:r w:rsidRPr="00EA7C09">
        <w:rPr>
          <w:rFonts w:asciiTheme="minorHAnsi" w:hAnsiTheme="minorHAnsi" w:cstheme="minorHAnsi"/>
          <w:i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004.</w:t>
      </w:r>
    </w:p>
    <w:p w14:paraId="67E49E47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99087F" w14:textId="77777777" w:rsidR="004152B0" w:rsidRPr="00EA7C09" w:rsidRDefault="001553DE" w:rsidP="00EA7C09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19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 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by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z w:val="22"/>
          <w:szCs w:val="22"/>
        </w:rPr>
        <w:t>d 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FASEB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, 2005.</w:t>
      </w:r>
    </w:p>
    <w:p w14:paraId="31E7CFE5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51F6347" w14:textId="77777777" w:rsidR="004152B0" w:rsidRPr="00EA7C09" w:rsidRDefault="001553DE" w:rsidP="00EA7C09">
      <w:pPr>
        <w:ind w:left="560" w:right="80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20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ous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2+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ons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 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 Eng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 p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ess</w:t>
      </w:r>
      <w:r w:rsidRPr="00EA7C09">
        <w:rPr>
          <w:rFonts w:asciiTheme="minorHAnsi" w:hAnsiTheme="minorHAnsi" w:cstheme="minorHAnsi"/>
          <w:i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2005.</w:t>
      </w:r>
    </w:p>
    <w:p w14:paraId="40306187" w14:textId="77777777" w:rsidR="004152B0" w:rsidRPr="00EA7C09" w:rsidRDefault="004152B0" w:rsidP="00EA7C0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B1A3D81" w14:textId="77777777" w:rsidR="004152B0" w:rsidRPr="00EA7C09" w:rsidRDefault="001553DE" w:rsidP="00EA7C09">
      <w:pPr>
        <w:ind w:left="109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21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EA7C09">
        <w:rPr>
          <w:rFonts w:asciiTheme="minorHAnsi" w:hAnsiTheme="minorHAnsi" w:cstheme="minorHAnsi"/>
          <w:sz w:val="22"/>
          <w:szCs w:val="22"/>
        </w:rPr>
        <w:t>nos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position w:val="10"/>
          <w:sz w:val="22"/>
          <w:szCs w:val="22"/>
        </w:rPr>
        <w:t>2+</w:t>
      </w:r>
    </w:p>
    <w:p w14:paraId="58B63FF3" w14:textId="77777777" w:rsidR="004152B0" w:rsidRPr="00EA7C09" w:rsidRDefault="001553DE" w:rsidP="00EA7C09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essel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z w:val="22"/>
          <w:szCs w:val="22"/>
        </w:rPr>
        <w:t>Ann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 Eng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ress</w:t>
      </w:r>
      <w:r w:rsidRPr="00EA7C09">
        <w:rPr>
          <w:rFonts w:asciiTheme="minorHAnsi" w:hAnsiTheme="minorHAnsi" w:cstheme="minorHAnsi"/>
          <w:i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EA7C09">
        <w:rPr>
          <w:rFonts w:asciiTheme="minorHAnsi" w:hAnsiTheme="minorHAnsi" w:cstheme="minorHAnsi"/>
          <w:sz w:val="22"/>
          <w:szCs w:val="22"/>
        </w:rPr>
        <w:t>5.</w:t>
      </w:r>
    </w:p>
    <w:p w14:paraId="62C02F0F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DA2DDE" w14:textId="77777777" w:rsidR="004152B0" w:rsidRPr="00EA7C09" w:rsidRDefault="001553DE" w:rsidP="00EA7C09">
      <w:pPr>
        <w:ind w:left="560" w:right="680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22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. 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scl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e’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283,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A7C09">
        <w:rPr>
          <w:rFonts w:asciiTheme="minorHAnsi" w:hAnsiTheme="minorHAnsi" w:cstheme="minorHAnsi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</w:p>
    <w:p w14:paraId="2A1E41D7" w14:textId="77777777" w:rsidR="004152B0" w:rsidRPr="00EA7C09" w:rsidRDefault="004152B0" w:rsidP="00EA7C0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D0A4AE" w14:textId="77777777" w:rsidR="004152B0" w:rsidRPr="00EA7C09" w:rsidRDefault="001553DE" w:rsidP="00EA7C09">
      <w:pPr>
        <w:ind w:left="560" w:right="113" w:hanging="451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23 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 xml:space="preserve">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EA7C09">
        <w:rPr>
          <w:rFonts w:asciiTheme="minorHAnsi" w:hAnsiTheme="minorHAnsi" w:cstheme="minorHAnsi"/>
          <w:sz w:val="22"/>
          <w:szCs w:val="22"/>
        </w:rPr>
        <w:t xml:space="preserve">A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ls’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FASEB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410, 2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EA7C09">
        <w:rPr>
          <w:rFonts w:asciiTheme="minorHAnsi" w:hAnsiTheme="minorHAnsi" w:cstheme="minorHAnsi"/>
          <w:sz w:val="22"/>
          <w:szCs w:val="22"/>
        </w:rPr>
        <w:t>6</w:t>
      </w:r>
    </w:p>
    <w:p w14:paraId="104A944F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8286029" w14:textId="77777777" w:rsidR="004152B0" w:rsidRPr="00EA7C09" w:rsidRDefault="001553DE" w:rsidP="00EA7C09">
      <w:pPr>
        <w:ind w:left="560" w:right="230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24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ond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res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Anna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 En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2007</w:t>
      </w:r>
    </w:p>
    <w:p w14:paraId="5FFDC6FB" w14:textId="77777777" w:rsidR="004152B0" w:rsidRPr="00EA7C09" w:rsidRDefault="004152B0" w:rsidP="00EA7C0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5C76CF8" w14:textId="77777777" w:rsidR="004152B0" w:rsidRPr="00EA7C09" w:rsidRDefault="001553DE" w:rsidP="00EA7C09">
      <w:pPr>
        <w:ind w:left="560" w:right="675" w:hanging="451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25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h S.,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ñ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ez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ppo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EA7C09">
        <w:rPr>
          <w:rFonts w:asciiTheme="minorHAnsi" w:hAnsiTheme="minorHAnsi" w:cstheme="minorHAnsi"/>
          <w:sz w:val="22"/>
          <w:szCs w:val="22"/>
        </w:rPr>
        <w:t>o,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ndu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 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Anna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d.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ng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07</w:t>
      </w:r>
    </w:p>
    <w:p w14:paraId="6EAC1B24" w14:textId="77777777" w:rsidR="004152B0" w:rsidRPr="00EA7C09" w:rsidRDefault="004152B0" w:rsidP="00EA7C0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B9A24FE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38A1A49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41F3F95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z w:val="22"/>
          <w:szCs w:val="22"/>
        </w:rPr>
        <w:t>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B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OO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EA7C09">
        <w:rPr>
          <w:rFonts w:asciiTheme="minorHAnsi" w:hAnsiTheme="minorHAnsi" w:cstheme="minorHAnsi"/>
          <w:i/>
          <w:sz w:val="22"/>
          <w:szCs w:val="22"/>
        </w:rPr>
        <w:t>APTERS:</w:t>
      </w:r>
    </w:p>
    <w:p w14:paraId="5DD70188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C62A669" w14:textId="77777777" w:rsidR="004152B0" w:rsidRPr="00EA7C09" w:rsidRDefault="001553DE" w:rsidP="00EA7C09">
      <w:pPr>
        <w:ind w:left="560" w:right="77" w:hanging="360"/>
        <w:jc w:val="both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.S.,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ou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ub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: </w:t>
      </w:r>
      <w:r w:rsidRPr="00EA7C0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l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 </w:t>
      </w:r>
      <w:r w:rsidRPr="00EA7C0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nal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i/>
          <w:sz w:val="22"/>
          <w:szCs w:val="22"/>
        </w:rPr>
        <w:t>po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a 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EA7C0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if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EA7C0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Me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V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. 12.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al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xy</w:t>
      </w:r>
      <w:r w:rsidRPr="00EA7C09">
        <w:rPr>
          <w:rFonts w:asciiTheme="minorHAnsi" w:hAnsiTheme="minorHAnsi" w:cstheme="minorHAnsi"/>
          <w:i/>
          <w:sz w:val="22"/>
          <w:szCs w:val="22"/>
        </w:rPr>
        <w:t>g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z w:val="22"/>
          <w:szCs w:val="22"/>
        </w:rPr>
        <w:t>: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F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tl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z w:val="22"/>
          <w:szCs w:val="22"/>
        </w:rPr>
        <w:t>. 2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i/>
          <w:sz w:val="22"/>
          <w:szCs w:val="22"/>
        </w:rPr>
        <w:t>05</w:t>
      </w:r>
    </w:p>
    <w:p w14:paraId="0F96C21F" w14:textId="77777777" w:rsidR="004152B0" w:rsidRPr="00EA7C09" w:rsidRDefault="004152B0" w:rsidP="00EA7C0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5A1C6AD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A4FA327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C32F3DF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E)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V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TED PRESE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i/>
          <w:sz w:val="22"/>
          <w:szCs w:val="22"/>
        </w:rPr>
        <w:t>TAT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ION</w:t>
      </w:r>
      <w:r w:rsidRPr="00EA7C09">
        <w:rPr>
          <w:rFonts w:asciiTheme="minorHAnsi" w:hAnsiTheme="minorHAnsi" w:cstheme="minorHAnsi"/>
          <w:i/>
          <w:sz w:val="22"/>
          <w:szCs w:val="22"/>
        </w:rPr>
        <w:t>S:</w:t>
      </w:r>
    </w:p>
    <w:p w14:paraId="79C290A5" w14:textId="77777777" w:rsidR="004152B0" w:rsidRPr="00EA7C09" w:rsidRDefault="004152B0" w:rsidP="00EA7C0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833F3AB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E1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4</w:t>
      </w:r>
      <w:r w:rsidRPr="00EA7C09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EA7C09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A7C09">
        <w:rPr>
          <w:rFonts w:asciiTheme="minorHAnsi" w:hAnsiTheme="minorHAnsi" w:cstheme="minorHAnsi"/>
          <w:sz w:val="22"/>
          <w:szCs w:val="22"/>
        </w:rPr>
        <w:t>n 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po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um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20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25, 2004)</w:t>
      </w:r>
    </w:p>
    <w:p w14:paraId="3C17A5FD" w14:textId="77777777" w:rsidR="004152B0" w:rsidRPr="00EA7C09" w:rsidRDefault="001553DE" w:rsidP="00EA7C09">
      <w:pPr>
        <w:spacing w:before="6"/>
        <w:ind w:left="200" w:right="166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E2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&amp;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FSU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ssee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12, 2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 xml:space="preserve">04) E3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"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4,</w:t>
      </w:r>
    </w:p>
    <w:p w14:paraId="72479D98" w14:textId="77777777" w:rsidR="004152B0" w:rsidRPr="00EA7C09" w:rsidRDefault="001553DE" w:rsidP="00EA7C09">
      <w:pPr>
        <w:ind w:left="5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2005)</w:t>
      </w:r>
    </w:p>
    <w:p w14:paraId="4075C362" w14:textId="77777777" w:rsidR="004152B0" w:rsidRPr="00EA7C09" w:rsidRDefault="001553DE" w:rsidP="00EA7C09">
      <w:pPr>
        <w:ind w:left="2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E4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3</w:t>
      </w:r>
      <w:r w:rsidRPr="00EA7C09">
        <w:rPr>
          <w:rFonts w:asciiTheme="minorHAnsi" w:hAnsiTheme="minorHAnsi" w:cstheme="minorHAnsi"/>
          <w:spacing w:val="-1"/>
          <w:position w:val="10"/>
          <w:sz w:val="22"/>
          <w:szCs w:val="22"/>
        </w:rPr>
        <w:t>r</w:t>
      </w:r>
      <w:r w:rsidRPr="00EA7C09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hool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7, 2006)</w:t>
      </w:r>
    </w:p>
    <w:p w14:paraId="00D5677D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5EFD492" w14:textId="77777777" w:rsidR="004152B0" w:rsidRPr="00EA7C09" w:rsidRDefault="001553DE" w:rsidP="00EA7C09">
      <w:pPr>
        <w:ind w:left="200" w:right="2257"/>
        <w:rPr>
          <w:rFonts w:asciiTheme="minorHAnsi" w:hAnsiTheme="minorHAnsi" w:cstheme="minorHAnsi"/>
          <w:sz w:val="22"/>
          <w:szCs w:val="22"/>
        </w:rPr>
        <w:sectPr w:rsidR="004152B0" w:rsidRPr="00EA7C09">
          <w:pgSz w:w="12240" w:h="15840"/>
          <w:pgMar w:top="1360" w:right="1200" w:bottom="280" w:left="1120" w:header="0" w:footer="951" w:gutter="0"/>
          <w:cols w:space="720"/>
        </w:sectPr>
      </w:pPr>
      <w:r w:rsidRPr="00EA7C09">
        <w:rPr>
          <w:rFonts w:asciiTheme="minorHAnsi" w:hAnsiTheme="minorHAnsi" w:cstheme="minorHAnsi"/>
          <w:sz w:val="22"/>
          <w:szCs w:val="22"/>
        </w:rPr>
        <w:t xml:space="preserve">E5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22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 xml:space="preserve">26, 2007) E6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2007 Ex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(Was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28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30, 200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2CBA9452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0CD8E45F" w14:textId="77777777" w:rsidR="004152B0" w:rsidRPr="00EA7C09" w:rsidRDefault="004152B0" w:rsidP="00EA7C0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BDD2C8" w14:textId="77777777" w:rsidR="004152B0" w:rsidRPr="00EA7C09" w:rsidRDefault="001553DE" w:rsidP="00EA7C09">
      <w:pPr>
        <w:spacing w:before="25"/>
        <w:ind w:left="3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i/>
          <w:sz w:val="22"/>
          <w:szCs w:val="22"/>
        </w:rPr>
        <w:t>F)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T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i/>
          <w:sz w:val="22"/>
          <w:szCs w:val="22"/>
        </w:rPr>
        <w:t>ES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i/>
          <w:sz w:val="22"/>
          <w:szCs w:val="22"/>
        </w:rPr>
        <w:t>S :</w:t>
      </w:r>
    </w:p>
    <w:p w14:paraId="484C490A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19AE8F7" w14:textId="77777777" w:rsidR="004152B0" w:rsidRPr="00EA7C09" w:rsidRDefault="001553DE" w:rsidP="00EA7C09">
      <w:pPr>
        <w:ind w:left="3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F1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udy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>nd 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Th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</w:p>
    <w:p w14:paraId="1EE80787" w14:textId="77777777" w:rsidR="004152B0" w:rsidRPr="00EA7C09" w:rsidRDefault="001553DE" w:rsidP="00EA7C09">
      <w:pPr>
        <w:ind w:left="6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, 199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46757792" w14:textId="77777777" w:rsidR="004152B0" w:rsidRPr="00EA7C09" w:rsidRDefault="004152B0" w:rsidP="00EA7C0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378F85A" w14:textId="77777777" w:rsidR="004152B0" w:rsidRPr="00EA7C09" w:rsidRDefault="001553DE" w:rsidP="00EA7C09">
      <w:pPr>
        <w:ind w:left="660" w:right="581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F2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 hu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 </w:t>
      </w:r>
      <w:r w:rsidRPr="00EA7C09">
        <w:rPr>
          <w:rFonts w:asciiTheme="minorHAnsi" w:hAnsiTheme="minorHAnsi" w:cstheme="minorHAnsi"/>
          <w:sz w:val="22"/>
          <w:szCs w:val="22"/>
        </w:rPr>
        <w:t>Ph.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, 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, 1999.</w:t>
      </w:r>
    </w:p>
    <w:p w14:paraId="72DC6624" w14:textId="77777777" w:rsidR="004152B0" w:rsidRPr="00EA7C09" w:rsidRDefault="004152B0" w:rsidP="00EA7C0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C475DEE" w14:textId="77777777" w:rsidR="004152B0" w:rsidRPr="00EA7C09" w:rsidRDefault="001553DE" w:rsidP="00EA7C09">
      <w:pPr>
        <w:ind w:left="3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ATENT</w:t>
      </w:r>
      <w:r w:rsidRPr="00EA7C09">
        <w:rPr>
          <w:rFonts w:asciiTheme="minorHAnsi" w:hAnsiTheme="minorHAnsi" w:cstheme="minorHAnsi"/>
          <w:b/>
          <w:sz w:val="22"/>
          <w:szCs w:val="22"/>
        </w:rPr>
        <w:t>S :</w:t>
      </w:r>
    </w:p>
    <w:p w14:paraId="28EB27D6" w14:textId="77777777" w:rsidR="004152B0" w:rsidRPr="00EA7C09" w:rsidRDefault="004152B0" w:rsidP="00EA7C0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64154E" w14:textId="77777777" w:rsidR="004152B0" w:rsidRPr="00EA7C09" w:rsidRDefault="001553DE" w:rsidP="00EA7C09">
      <w:pPr>
        <w:ind w:left="660" w:right="511" w:hanging="3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 xml:space="preserve">P1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S.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nd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ias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pp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z w:val="22"/>
          <w:szCs w:val="22"/>
        </w:rPr>
        <w:t xml:space="preserve">hod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 xml:space="preserve">ow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t 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od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 hu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un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EA7C09">
        <w:rPr>
          <w:rFonts w:asciiTheme="minorHAnsi" w:hAnsiTheme="minorHAnsi" w:cstheme="minorHAnsi"/>
          <w:i/>
          <w:sz w:val="22"/>
          <w:szCs w:val="22"/>
        </w:rPr>
        <w:t>O 01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i/>
          <w:sz w:val="22"/>
          <w:szCs w:val="22"/>
        </w:rPr>
        <w:t>827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8</w:t>
      </w:r>
      <w:r w:rsidRPr="00EA7C09">
        <w:rPr>
          <w:rFonts w:asciiTheme="minorHAnsi" w:hAnsiTheme="minorHAnsi" w:cstheme="minorHAnsi"/>
          <w:i/>
          <w:sz w:val="22"/>
          <w:szCs w:val="22"/>
        </w:rPr>
        <w:t>2;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A7C09">
        <w:rPr>
          <w:rFonts w:asciiTheme="minorHAnsi" w:hAnsiTheme="minorHAnsi" w:cstheme="minorHAnsi"/>
          <w:i/>
          <w:sz w:val="22"/>
          <w:szCs w:val="22"/>
        </w:rPr>
        <w:t>S 6,86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6</w:t>
      </w:r>
      <w:r w:rsidRPr="00EA7C09">
        <w:rPr>
          <w:rFonts w:asciiTheme="minorHAnsi" w:hAnsiTheme="minorHAnsi" w:cstheme="minorHAnsi"/>
          <w:i/>
          <w:sz w:val="22"/>
          <w:szCs w:val="22"/>
        </w:rPr>
        <w:t>,63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7</w:t>
      </w:r>
      <w:r w:rsidRPr="00EA7C09">
        <w:rPr>
          <w:rFonts w:asciiTheme="minorHAnsi" w:hAnsiTheme="minorHAnsi" w:cstheme="minorHAnsi"/>
          <w:sz w:val="22"/>
          <w:szCs w:val="22"/>
        </w:rPr>
        <w:t>)</w:t>
      </w:r>
    </w:p>
    <w:p w14:paraId="7A9245FF" w14:textId="77777777" w:rsidR="004152B0" w:rsidRPr="00EA7C09" w:rsidRDefault="004152B0" w:rsidP="00EA7C0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9440B8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A83C110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3B926412" w14:textId="77777777" w:rsidR="004152B0" w:rsidRPr="00EA7C09" w:rsidRDefault="001553DE" w:rsidP="00EA7C09">
      <w:pPr>
        <w:ind w:left="30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EA7C09">
        <w:rPr>
          <w:rFonts w:asciiTheme="minorHAnsi" w:hAnsiTheme="minorHAnsi" w:cstheme="minorHAnsi"/>
          <w:b/>
          <w:sz w:val="22"/>
          <w:szCs w:val="22"/>
        </w:rPr>
        <w:t>S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EARC</w:t>
      </w:r>
      <w:r w:rsidRPr="00EA7C09">
        <w:rPr>
          <w:rFonts w:asciiTheme="minorHAnsi" w:hAnsiTheme="minorHAnsi" w:cstheme="minorHAnsi"/>
          <w:b/>
          <w:sz w:val="22"/>
          <w:szCs w:val="22"/>
        </w:rPr>
        <w:t>H</w:t>
      </w:r>
      <w:r w:rsidRPr="00EA7C09">
        <w:rPr>
          <w:rFonts w:asciiTheme="minorHAnsi" w:hAnsiTheme="minorHAnsi" w:cstheme="minorHAnsi"/>
          <w:b/>
          <w:spacing w:val="2"/>
          <w:sz w:val="22"/>
          <w:szCs w:val="22"/>
        </w:rPr>
        <w:t xml:space="preserve"> F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UND</w:t>
      </w:r>
      <w:r w:rsidRPr="00EA7C0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EA7C09">
        <w:rPr>
          <w:rFonts w:asciiTheme="minorHAnsi" w:hAnsiTheme="minorHAnsi" w:cstheme="minorHAnsi"/>
          <w:b/>
          <w:sz w:val="22"/>
          <w:szCs w:val="22"/>
        </w:rPr>
        <w:t>:</w:t>
      </w:r>
    </w:p>
    <w:p w14:paraId="7A15D789" w14:textId="77777777" w:rsidR="004152B0" w:rsidRPr="00EA7C09" w:rsidRDefault="004152B0" w:rsidP="00EA7C0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2FA8A2C" w14:textId="77777777" w:rsidR="004152B0" w:rsidRPr="00EA7C09" w:rsidRDefault="001553DE" w:rsidP="00EA7C09">
      <w:pPr>
        <w:ind w:left="660" w:right="75" w:hanging="54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F1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erica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 xml:space="preserve">n.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A7C09">
        <w:rPr>
          <w:rFonts w:asciiTheme="minorHAnsi" w:hAnsiTheme="minorHAnsi" w:cstheme="minorHAnsi"/>
          <w:sz w:val="22"/>
          <w:szCs w:val="22"/>
        </w:rPr>
        <w:t>op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 xml:space="preserve">e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of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07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1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z w:val="22"/>
          <w:szCs w:val="22"/>
        </w:rPr>
        <w:t>04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06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A7C09">
        <w:rPr>
          <w:rFonts w:asciiTheme="minorHAnsi" w:hAnsiTheme="minorHAnsi" w:cstheme="minorHAnsi"/>
          <w:sz w:val="22"/>
          <w:szCs w:val="22"/>
        </w:rPr>
        <w:t>30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z w:val="22"/>
          <w:szCs w:val="22"/>
        </w:rPr>
        <w:t xml:space="preserve">08.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oun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509386EF" w14:textId="77777777" w:rsidR="004152B0" w:rsidRPr="00EA7C09" w:rsidRDefault="001553DE" w:rsidP="00EA7C09">
      <w:pPr>
        <w:ind w:left="6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$260,000.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[</w:t>
      </w:r>
      <w:r w:rsidRPr="00EA7C0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op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A7C09">
        <w:rPr>
          <w:rFonts w:asciiTheme="minorHAnsi" w:hAnsiTheme="minorHAnsi" w:cstheme="minorHAnsi"/>
          <w:sz w:val="22"/>
          <w:szCs w:val="22"/>
        </w:rPr>
        <w:t>.28 p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le]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46AC6D91" w14:textId="77777777" w:rsidR="004152B0" w:rsidRPr="00EA7C09" w:rsidRDefault="004152B0" w:rsidP="00EA7C0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FF43F59" w14:textId="77777777" w:rsidR="004152B0" w:rsidRPr="00EA7C09" w:rsidRDefault="001553DE" w:rsidP="00EA7C09">
      <w:pPr>
        <w:ind w:left="83" w:right="983"/>
        <w:jc w:val="center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F2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A7C09">
        <w:rPr>
          <w:rFonts w:asciiTheme="minorHAnsi" w:hAnsiTheme="minorHAnsi" w:cstheme="minorHAnsi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7C09">
        <w:rPr>
          <w:rFonts w:asciiTheme="minorHAnsi" w:hAnsiTheme="minorHAnsi" w:cstheme="minorHAnsi"/>
          <w:sz w:val="22"/>
          <w:szCs w:val="22"/>
        </w:rPr>
        <w:t>or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ph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EA7C09">
        <w:rPr>
          <w:rFonts w:asciiTheme="minorHAnsi" w:hAnsiTheme="minorHAnsi" w:cstheme="minorHAnsi"/>
          <w:sz w:val="22"/>
          <w:szCs w:val="22"/>
        </w:rPr>
        <w:t xml:space="preserve">, 2006.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oun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$15,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00</w:t>
      </w:r>
    </w:p>
    <w:p w14:paraId="382F13D9" w14:textId="77777777" w:rsidR="004152B0" w:rsidRPr="00EA7C09" w:rsidRDefault="004152B0" w:rsidP="00EA7C0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1192F7F" w14:textId="77777777" w:rsidR="004152B0" w:rsidRPr="00EA7C09" w:rsidRDefault="001553DE" w:rsidP="00EA7C09">
      <w:pPr>
        <w:ind w:left="660" w:right="218" w:hanging="54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F3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erica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n 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A7C09">
        <w:rPr>
          <w:rFonts w:asciiTheme="minorHAnsi" w:hAnsiTheme="minorHAnsi" w:cstheme="minorHAnsi"/>
          <w:sz w:val="22"/>
          <w:szCs w:val="22"/>
        </w:rPr>
        <w:t>Pu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ert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 xml:space="preserve">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A7C0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n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one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ng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, 2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A7C09">
        <w:rPr>
          <w:rFonts w:asciiTheme="minorHAnsi" w:hAnsiTheme="minorHAnsi" w:cstheme="minorHAnsi"/>
          <w:sz w:val="22"/>
          <w:szCs w:val="22"/>
        </w:rPr>
        <w:t>04.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oun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</w:p>
    <w:p w14:paraId="3E3FCF70" w14:textId="77777777" w:rsidR="004152B0" w:rsidRPr="00EA7C09" w:rsidRDefault="001553DE" w:rsidP="00EA7C09">
      <w:pPr>
        <w:ind w:left="6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z w:val="22"/>
          <w:szCs w:val="22"/>
        </w:rPr>
        <w:t>$120,000.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7C09">
        <w:rPr>
          <w:rFonts w:asciiTheme="minorHAnsi" w:hAnsiTheme="minorHAnsi" w:cstheme="minorHAnsi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>F1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.</w:t>
      </w:r>
    </w:p>
    <w:p w14:paraId="3105CD49" w14:textId="77777777" w:rsidR="004152B0" w:rsidRPr="00EA7C09" w:rsidRDefault="004152B0" w:rsidP="00EA7C0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A14768" w14:textId="77777777" w:rsidR="004152B0" w:rsidRPr="00EA7C09" w:rsidRDefault="001553DE" w:rsidP="00EA7C09">
      <w:pPr>
        <w:ind w:left="81" w:right="997"/>
        <w:jc w:val="center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F4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cce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A7C09">
        <w:rPr>
          <w:rFonts w:asciiTheme="minorHAnsi" w:hAnsiTheme="minorHAnsi" w:cstheme="minorHAnsi"/>
          <w:sz w:val="22"/>
          <w:szCs w:val="22"/>
        </w:rPr>
        <w:t xml:space="preserve">o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z w:val="22"/>
          <w:szCs w:val="22"/>
        </w:rPr>
        <w:t>En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7C09">
        <w:rPr>
          <w:rFonts w:asciiTheme="minorHAnsi" w:hAnsiTheme="minorHAnsi" w:cstheme="minorHAnsi"/>
          <w:sz w:val="22"/>
          <w:szCs w:val="22"/>
        </w:rPr>
        <w:t>. 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EA7C09">
        <w:rPr>
          <w:rFonts w:asciiTheme="minorHAnsi" w:hAnsiTheme="minorHAnsi" w:cstheme="minorHAnsi"/>
          <w:sz w:val="22"/>
          <w:szCs w:val="22"/>
        </w:rPr>
        <w:t>y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arc</w:t>
      </w:r>
      <w:r w:rsidRPr="00EA7C09">
        <w:rPr>
          <w:rFonts w:asciiTheme="minorHAnsi" w:hAnsiTheme="minorHAnsi" w:cstheme="minorHAnsi"/>
          <w:sz w:val="22"/>
          <w:szCs w:val="22"/>
        </w:rPr>
        <w:t xml:space="preserve">h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nh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nt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A7C09">
        <w:rPr>
          <w:rFonts w:asciiTheme="minorHAnsi" w:hAnsiTheme="minorHAnsi" w:cstheme="minorHAnsi"/>
          <w:sz w:val="22"/>
          <w:szCs w:val="22"/>
        </w:rPr>
        <w:t>d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EA7C09">
        <w:rPr>
          <w:rFonts w:asciiTheme="minorHAnsi" w:hAnsiTheme="minorHAnsi" w:cstheme="minorHAnsi"/>
          <w:i/>
          <w:sz w:val="22"/>
          <w:szCs w:val="22"/>
        </w:rPr>
        <w:t>o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i/>
          <w:sz w:val="22"/>
          <w:szCs w:val="22"/>
        </w:rPr>
        <w:t>e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EA7C0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w w:val="99"/>
          <w:position w:val="10"/>
          <w:sz w:val="22"/>
          <w:szCs w:val="22"/>
        </w:rPr>
        <w:t>2+</w:t>
      </w:r>
    </w:p>
    <w:p w14:paraId="343D2B1C" w14:textId="77777777" w:rsidR="004152B0" w:rsidRPr="00EA7C09" w:rsidRDefault="001553DE" w:rsidP="00EA7C09">
      <w:pPr>
        <w:ind w:left="660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EA7C09">
        <w:rPr>
          <w:rFonts w:asciiTheme="minorHAnsi" w:hAnsiTheme="minorHAnsi" w:cstheme="minorHAnsi"/>
          <w:sz w:val="22"/>
          <w:szCs w:val="22"/>
        </w:rPr>
        <w:t>n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ess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7C09">
        <w:rPr>
          <w:rFonts w:asciiTheme="minorHAnsi" w:hAnsiTheme="minorHAnsi" w:cstheme="minorHAnsi"/>
          <w:sz w:val="22"/>
          <w:szCs w:val="22"/>
        </w:rPr>
        <w:t>s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7C09">
        <w:rPr>
          <w:rFonts w:asciiTheme="minorHAnsi" w:hAnsiTheme="minorHAnsi" w:cstheme="minorHAnsi"/>
          <w:sz w:val="22"/>
          <w:szCs w:val="22"/>
        </w:rPr>
        <w:t>f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he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EA7C09">
        <w:rPr>
          <w:rFonts w:asciiTheme="minorHAnsi" w:hAnsiTheme="minorHAnsi" w:cstheme="minorHAnsi"/>
          <w:sz w:val="22"/>
          <w:szCs w:val="22"/>
        </w:rPr>
        <w:t>o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A7C09">
        <w:rPr>
          <w:rFonts w:asciiTheme="minorHAnsi" w:hAnsiTheme="minorHAnsi" w:cstheme="minorHAnsi"/>
          <w:sz w:val="22"/>
          <w:szCs w:val="22"/>
        </w:rPr>
        <w:t>u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A7C09">
        <w:rPr>
          <w:rFonts w:asciiTheme="minorHAnsi" w:hAnsiTheme="minorHAnsi" w:cstheme="minorHAnsi"/>
          <w:sz w:val="22"/>
          <w:szCs w:val="22"/>
        </w:rPr>
        <w:t xml:space="preserve">on, 2004. 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7C09">
        <w:rPr>
          <w:rFonts w:asciiTheme="minorHAnsi" w:hAnsiTheme="minorHAnsi" w:cstheme="minorHAnsi"/>
          <w:sz w:val="22"/>
          <w:szCs w:val="22"/>
        </w:rPr>
        <w:t xml:space="preserve">d 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7C0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7C09">
        <w:rPr>
          <w:rFonts w:asciiTheme="minorHAnsi" w:hAnsiTheme="minorHAnsi" w:cstheme="minorHAnsi"/>
          <w:sz w:val="22"/>
          <w:szCs w:val="22"/>
        </w:rPr>
        <w:t>oun</w:t>
      </w:r>
      <w:r w:rsidRPr="00EA7C0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7C09">
        <w:rPr>
          <w:rFonts w:asciiTheme="minorHAnsi" w:hAnsiTheme="minorHAnsi" w:cstheme="minorHAnsi"/>
          <w:sz w:val="22"/>
          <w:szCs w:val="22"/>
        </w:rPr>
        <w:t>:</w:t>
      </w:r>
      <w:r w:rsidRPr="00EA7C0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7C09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EA7C09">
        <w:rPr>
          <w:rFonts w:asciiTheme="minorHAnsi" w:hAnsiTheme="minorHAnsi" w:cstheme="minorHAnsi"/>
          <w:sz w:val="22"/>
          <w:szCs w:val="22"/>
        </w:rPr>
        <w:t>5,000.</w:t>
      </w:r>
    </w:p>
    <w:p w14:paraId="29ABB235" w14:textId="77777777" w:rsidR="004152B0" w:rsidRPr="00EA7C09" w:rsidRDefault="004152B0" w:rsidP="00EA7C0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E05759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B83BEBC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838FE21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5D79E492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84291CD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CE03A5E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12BFA45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F2D05E6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D484AC8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969A8CE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757DD1FB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76ED80A4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06D1A87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49F65C4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320FD6F0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4B57AA6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12EF464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162821C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1B264796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2695100C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3F956BEF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25A85EA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5D056E5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64A276D1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47B511C8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0878080A" w14:textId="77777777" w:rsidR="004152B0" w:rsidRPr="00EA7C09" w:rsidRDefault="004152B0" w:rsidP="00EA7C09">
      <w:pPr>
        <w:rPr>
          <w:rFonts w:asciiTheme="minorHAnsi" w:hAnsiTheme="minorHAnsi" w:cstheme="minorHAnsi"/>
          <w:sz w:val="22"/>
          <w:szCs w:val="22"/>
        </w:rPr>
      </w:pPr>
    </w:p>
    <w:p w14:paraId="7FD92E10" w14:textId="77777777" w:rsidR="004152B0" w:rsidRPr="00EA7C09" w:rsidRDefault="001553DE" w:rsidP="00EA7C09">
      <w:pPr>
        <w:spacing w:before="26"/>
        <w:ind w:left="4959" w:right="4702"/>
        <w:jc w:val="center"/>
        <w:rPr>
          <w:rFonts w:asciiTheme="minorHAnsi" w:hAnsiTheme="minorHAnsi" w:cstheme="minorHAnsi"/>
          <w:sz w:val="22"/>
          <w:szCs w:val="22"/>
        </w:rPr>
      </w:pPr>
      <w:r w:rsidRPr="00EA7C09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EA7C09">
        <w:rPr>
          <w:rFonts w:asciiTheme="minorHAnsi" w:hAnsiTheme="minorHAnsi" w:cstheme="minorHAnsi"/>
          <w:w w:val="99"/>
          <w:sz w:val="22"/>
          <w:szCs w:val="22"/>
        </w:rPr>
        <w:t>ii</w:t>
      </w:r>
    </w:p>
    <w:sectPr w:rsidR="004152B0" w:rsidRPr="00EA7C09">
      <w:footerReference w:type="default" r:id="rId12"/>
      <w:pgSz w:w="12240" w:h="15840"/>
      <w:pgMar w:top="1480" w:right="128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89FF0" w14:textId="77777777" w:rsidR="001553DE" w:rsidRDefault="001553DE">
      <w:r>
        <w:separator/>
      </w:r>
    </w:p>
  </w:endnote>
  <w:endnote w:type="continuationSeparator" w:id="0">
    <w:p w14:paraId="53C2FC56" w14:textId="77777777" w:rsidR="001553DE" w:rsidRDefault="0015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6D9AC" w14:textId="182C7095" w:rsidR="004152B0" w:rsidRDefault="00EA7C0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6B6B2B99" wp14:editId="64C2971F">
              <wp:simplePos x="0" y="0"/>
              <wp:positionH relativeFrom="page">
                <wp:posOffset>3855085</wp:posOffset>
              </wp:positionH>
              <wp:positionV relativeFrom="page">
                <wp:posOffset>9314815</wp:posOffset>
              </wp:positionV>
              <wp:extent cx="60325" cy="151765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23F17" w14:textId="77777777" w:rsidR="004152B0" w:rsidRDefault="001553DE">
                          <w:pPr>
                            <w:spacing w:line="200" w:lineRule="exact"/>
                            <w:ind w:left="20" w:right="-30"/>
                          </w:pPr>
                          <w:r>
                            <w:t>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B2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55pt;margin-top:733.45pt;width:4.75pt;height:11.9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" filled="f" stroked="f">
              <v:textbox inset="0,0,0,0">
                <w:txbxContent>
                  <w:p w14:paraId="03423F17" w14:textId="77777777" w:rsidR="004152B0" w:rsidRDefault="001553DE">
                    <w:pPr>
                      <w:spacing w:line="200" w:lineRule="exact"/>
                      <w:ind w:left="20" w:right="-30"/>
                    </w:pPr>
                    <w: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36ED" w14:textId="77777777" w:rsidR="004152B0" w:rsidRDefault="001553DE">
    <w:pPr>
      <w:spacing w:line="200" w:lineRule="exact"/>
    </w:pPr>
    <w:r>
      <w:pict w14:anchorId="097476D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2.25pt;margin-top:733.45pt;width:7.5pt;height:11.95pt;z-index:-251659776;mso-position-horizontal-relative:page;mso-position-vertical-relative:page" filled="f" stroked="f">
          <v:textbox inset="0,0,0,0">
            <w:txbxContent>
              <w:p w14:paraId="4D11B06F" w14:textId="77777777" w:rsidR="004152B0" w:rsidRDefault="001553DE">
                <w:pPr>
                  <w:spacing w:line="200" w:lineRule="exact"/>
                  <w:ind w:left="20" w:right="-30"/>
                </w:pPr>
                <w:r>
                  <w:t>ii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0F09E" w14:textId="77777777" w:rsidR="004152B0" w:rsidRDefault="001553DE">
    <w:pPr>
      <w:spacing w:line="200" w:lineRule="exact"/>
    </w:pPr>
    <w:r>
      <w:pict w14:anchorId="53FF92B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9.8pt;margin-top:733.45pt;width:12.3pt;height:11.95pt;z-index:-251658752;mso-position-horizontal-relative:page;mso-position-vertical-relative:page" filled="f" stroked="f">
          <v:textbox inset="0,0,0,0">
            <w:txbxContent>
              <w:p w14:paraId="3740B637" w14:textId="77777777" w:rsidR="004152B0" w:rsidRDefault="001553DE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iii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32A4" w14:textId="77777777" w:rsidR="004152B0" w:rsidRDefault="001553DE">
    <w:pPr>
      <w:spacing w:line="200" w:lineRule="exact"/>
    </w:pPr>
    <w:r>
      <w:pict w14:anchorId="0EAD097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05pt;margin-top:733.45pt;width:11.75pt;height:11.95pt;z-index:-251657728;mso-position-horizontal-relative:page;mso-position-vertical-relative:page" filled="f" stroked="f">
          <v:textbox inset="0,0,0,0">
            <w:txbxContent>
              <w:p w14:paraId="03E2BCAF" w14:textId="77777777" w:rsidR="004152B0" w:rsidRDefault="001553DE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iv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A1508" w14:textId="77777777" w:rsidR="004152B0" w:rsidRDefault="001553DE">
    <w:pPr>
      <w:spacing w:line="200" w:lineRule="exact"/>
    </w:pPr>
    <w:r>
      <w:pict w14:anchorId="1F510BE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05pt;margin-top:733.45pt;width:11.7pt;height:11.95pt;z-index:-251656704;mso-position-horizontal-relative:page;mso-position-vertical-relative:page" filled="f" stroked="f">
          <v:textbox inset="0,0,0,0">
            <w:txbxContent>
              <w:p w14:paraId="73806CEB" w14:textId="77777777" w:rsidR="004152B0" w:rsidRDefault="001553DE">
                <w:pPr>
                  <w:spacing w:line="20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vi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25AE" w14:textId="77777777" w:rsidR="004152B0" w:rsidRDefault="004152B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63D7B" w14:textId="77777777" w:rsidR="001553DE" w:rsidRDefault="001553DE">
      <w:r>
        <w:separator/>
      </w:r>
    </w:p>
  </w:footnote>
  <w:footnote w:type="continuationSeparator" w:id="0">
    <w:p w14:paraId="2298C9DB" w14:textId="77777777" w:rsidR="001553DE" w:rsidRDefault="00155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6B4C8D"/>
    <w:multiLevelType w:val="multilevel"/>
    <w:tmpl w:val="205230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2B0"/>
    <w:rsid w:val="001553DE"/>
    <w:rsid w:val="004152B0"/>
    <w:rsid w:val="00EA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070AEF2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2150</Words>
  <Characters>12261</Characters>
  <Application>Microsoft Office Word</Application>
  <DocSecurity>0</DocSecurity>
  <Lines>102</Lines>
  <Paragraphs>28</Paragraphs>
  <ScaleCrop>false</ScaleCrop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2021-07-03T16:10:00Z</dcterms:created>
  <dcterms:modified xsi:type="dcterms:W3CDTF">2021-07-03T16:19:00Z</dcterms:modified>
</cp:coreProperties>
</file>